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79C50FEB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3704FE" w:rsidRPr="003704FE">
        <w:rPr>
          <w:rFonts w:ascii="Verdana" w:hAnsi="Verdana" w:cstheme="minorHAnsi"/>
          <w:b/>
          <w:i/>
          <w:sz w:val="18"/>
          <w:szCs w:val="18"/>
        </w:rPr>
        <w:t xml:space="preserve">Wymiana istniejącej linii napowietrznej </w:t>
      </w:r>
      <w:proofErr w:type="spellStart"/>
      <w:r w:rsidR="003704FE" w:rsidRPr="003704FE">
        <w:rPr>
          <w:rFonts w:ascii="Verdana" w:hAnsi="Verdana" w:cstheme="minorHAnsi"/>
          <w:b/>
          <w:i/>
          <w:sz w:val="18"/>
          <w:szCs w:val="18"/>
        </w:rPr>
        <w:t>nN</w:t>
      </w:r>
      <w:proofErr w:type="spellEnd"/>
      <w:r w:rsidR="003704FE" w:rsidRPr="003704FE">
        <w:rPr>
          <w:rFonts w:ascii="Verdana" w:hAnsi="Verdana" w:cstheme="minorHAnsi"/>
          <w:b/>
          <w:i/>
          <w:sz w:val="18"/>
          <w:szCs w:val="18"/>
        </w:rPr>
        <w:t xml:space="preserve"> wraz z przyłączami na terenie Rejonu Energetycznego Żyrardów w miejscowości Rawa Mazowiecka (22-0724 </w:t>
      </w:r>
      <w:proofErr w:type="spellStart"/>
      <w:r w:rsidR="003704FE" w:rsidRPr="003704FE">
        <w:rPr>
          <w:rFonts w:ascii="Verdana" w:hAnsi="Verdana" w:cstheme="minorHAnsi"/>
          <w:b/>
          <w:i/>
          <w:sz w:val="18"/>
          <w:szCs w:val="18"/>
        </w:rPr>
        <w:t>obw</w:t>
      </w:r>
      <w:proofErr w:type="spellEnd"/>
      <w:r w:rsidR="003704FE" w:rsidRPr="003704FE">
        <w:rPr>
          <w:rFonts w:ascii="Verdana" w:hAnsi="Verdana" w:cstheme="minorHAnsi"/>
          <w:b/>
          <w:i/>
          <w:sz w:val="18"/>
          <w:szCs w:val="18"/>
        </w:rPr>
        <w:t>. 2 i 4) miasto Rawa Mazowiecka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3704FE">
        <w:rPr>
          <w:rFonts w:ascii="Calibri" w:hAnsi="Calibri" w:cs="Calibri"/>
          <w:b/>
          <w:bCs/>
          <w:sz w:val="22"/>
          <w:szCs w:val="22"/>
        </w:rPr>
        <w:t>2,25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00B532B0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B637C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B637C9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3704FE">
        <w:rPr>
          <w:rFonts w:ascii="Verdana" w:hAnsi="Verdana" w:cs="Calibri"/>
          <w:b/>
          <w:sz w:val="18"/>
          <w:szCs w:val="18"/>
        </w:rPr>
        <w:t>95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7738DF4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005CCF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6D42" w14:textId="77777777" w:rsidR="004C6035" w:rsidRDefault="004C60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D204" w14:textId="77777777" w:rsidR="004C6035" w:rsidRDefault="004C60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731C" w14:textId="77777777" w:rsidR="004C6035" w:rsidRDefault="004C60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4C6035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9ADB753" w14:textId="77777777" w:rsidR="004C6035" w:rsidRDefault="004C6035" w:rsidP="00703C55">
          <w:pPr>
            <w:suppressAutoHyphens/>
            <w:ind w:left="318" w:right="187" w:firstLine="0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C6035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096E5B35" w:rsidR="00D55F80" w:rsidRPr="004C6035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</w:t>
          </w:r>
          <w:r w:rsidR="004C6035"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01366</w:t>
          </w:r>
          <w:r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/202</w:t>
          </w:r>
          <w:r w:rsidR="00C329C9"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6</w:t>
          </w:r>
          <w:r w:rsidR="004C6035"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="004C6035"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="004C6035" w:rsidRPr="004C6035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4</w:t>
          </w:r>
        </w:p>
        <w:p w14:paraId="0FA59544" w14:textId="77777777" w:rsidR="00D55F80" w:rsidRPr="004C6035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4C6035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4C6035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68E25" w14:textId="77777777" w:rsidR="004C6035" w:rsidRDefault="004C6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4FE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8B3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162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C6035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3C55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3BDA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531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4 do SWZ wymiana linii nN (pojedyncze zadanie).docx</dmsv2BaseFileName>
    <dmsv2BaseDisplayName xmlns="http://schemas.microsoft.com/sharepoint/v3">Załącznik nr 1.3 cz 4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f140acfb284bf4e6338469e664b5e6f8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24930371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FJ3FSM7XJ42E-819859022-6949</_dlc_DocId>
    <_dlc_DocIdUrl xmlns="a19cb1c7-c5c7-46d4-85ae-d83685407bba">
      <Url>https://swpp2.dms.gkpge.pl/sites/43/_layouts/15/DocIdRedir.aspx?ID=FJ3FSM7XJ42E-819859022-6949</Url>
      <Description>FJ3FSM7XJ42E-819859022-6949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C951B6-3DC8-4A64-BD31-5F6EEE8E077C}"/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1534</Words>
  <Characters>10798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31</cp:revision>
  <cp:lastPrinted>2011-10-20T15:55:00Z</cp:lastPrinted>
  <dcterms:created xsi:type="dcterms:W3CDTF">2025-10-28T08:54:00Z</dcterms:created>
  <dcterms:modified xsi:type="dcterms:W3CDTF">2026-04-14T09:25:00Z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464ba59b-49df-446c-a0bb-03d360727228</vt:lpwstr>
  </property>
</Properties>
</file>